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97C8EC" w14:textId="4B7DC344" w:rsidR="00B839B9" w:rsidRPr="00C02767" w:rsidRDefault="00C02767" w:rsidP="00B839B9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553E216" wp14:editId="3D8FE9BE">
            <wp:simplePos x="0" y="0"/>
            <wp:positionH relativeFrom="column">
              <wp:posOffset>2715895</wp:posOffset>
            </wp:positionH>
            <wp:positionV relativeFrom="paragraph">
              <wp:posOffset>14605</wp:posOffset>
            </wp:positionV>
            <wp:extent cx="511810" cy="690880"/>
            <wp:effectExtent l="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03E57E" w14:textId="77777777" w:rsidR="00B839B9" w:rsidRPr="00C02767" w:rsidRDefault="00B839B9" w:rsidP="00B839B9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1C87F1DC" w14:textId="77777777" w:rsidR="00B839B9" w:rsidRPr="00C02767" w:rsidRDefault="00B839B9" w:rsidP="00B839B9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04DBC7EE" w14:textId="77777777" w:rsidR="000062FF" w:rsidRDefault="000062FF" w:rsidP="00B839B9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</w:p>
    <w:p w14:paraId="26564BA8" w14:textId="5506E714" w:rsidR="00B839B9" w:rsidRPr="00C02767" w:rsidRDefault="00B839B9" w:rsidP="00B839B9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57A1317D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5DF470DC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059A89B5" w14:textId="77777777" w:rsidR="00B839B9" w:rsidRPr="00C02767" w:rsidRDefault="00B839B9" w:rsidP="00B839B9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14A199CE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16963E64" w14:textId="77777777" w:rsidR="00B839B9" w:rsidRPr="00C02767" w:rsidRDefault="00B839B9" w:rsidP="00B839B9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1CE451E8" w14:textId="77777777" w:rsidR="00B839B9" w:rsidRPr="00C02767" w:rsidRDefault="00B839B9" w:rsidP="00B839B9">
      <w:pPr>
        <w:jc w:val="center"/>
        <w:rPr>
          <w:rStyle w:val="normaltextrun"/>
          <w:b/>
          <w:bCs/>
          <w:sz w:val="28"/>
          <w:szCs w:val="28"/>
        </w:rPr>
      </w:pPr>
    </w:p>
    <w:p w14:paraId="7E26E102" w14:textId="7399C059" w:rsidR="00B839B9" w:rsidRPr="009A14E6" w:rsidRDefault="00222BFF" w:rsidP="00B839B9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>____ квітня</w:t>
      </w:r>
      <w:r w:rsidR="009A14E6">
        <w:rPr>
          <w:rStyle w:val="normaltextrun"/>
          <w:bCs/>
          <w:sz w:val="28"/>
          <w:szCs w:val="28"/>
          <w:lang w:val="uk-UA"/>
        </w:rPr>
        <w:t xml:space="preserve"> </w:t>
      </w:r>
      <w:r w:rsidR="00B839B9" w:rsidRPr="00C02767">
        <w:rPr>
          <w:rStyle w:val="normaltextrun"/>
          <w:bCs/>
          <w:sz w:val="28"/>
          <w:szCs w:val="28"/>
        </w:rPr>
        <w:t>202</w:t>
      </w:r>
      <w:r w:rsidR="00B839B9" w:rsidRPr="00C02767">
        <w:rPr>
          <w:rStyle w:val="normaltextrun"/>
          <w:bCs/>
          <w:sz w:val="28"/>
          <w:szCs w:val="28"/>
          <w:lang w:val="uk-UA"/>
        </w:rPr>
        <w:t>6</w:t>
      </w:r>
      <w:r w:rsidR="00B839B9" w:rsidRPr="00C02767">
        <w:rPr>
          <w:rStyle w:val="normaltextrun"/>
          <w:bCs/>
          <w:sz w:val="28"/>
          <w:szCs w:val="28"/>
        </w:rPr>
        <w:t xml:space="preserve"> року  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B839B9" w:rsidRPr="00C02767">
        <w:rPr>
          <w:rStyle w:val="normaltextrun"/>
          <w:bCs/>
          <w:sz w:val="28"/>
          <w:szCs w:val="28"/>
        </w:rPr>
        <w:t xml:space="preserve">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 w:rsidR="009A14E6">
        <w:rPr>
          <w:rStyle w:val="normaltextrun"/>
          <w:bCs/>
          <w:sz w:val="28"/>
          <w:szCs w:val="28"/>
          <w:lang w:val="uk-UA"/>
        </w:rPr>
        <w:t xml:space="preserve">    </w:t>
      </w:r>
      <w:r w:rsidR="00B839B9" w:rsidRPr="00C02767">
        <w:rPr>
          <w:rStyle w:val="normaltextrun"/>
          <w:bCs/>
          <w:sz w:val="28"/>
          <w:szCs w:val="28"/>
          <w:lang w:val="uk-UA"/>
        </w:rPr>
        <w:t>м.</w:t>
      </w:r>
      <w:r w:rsidR="00B839B9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 w:rsidR="009A14E6">
        <w:rPr>
          <w:rStyle w:val="normaltextrun"/>
          <w:bCs/>
          <w:sz w:val="28"/>
          <w:szCs w:val="28"/>
        </w:rPr>
        <w:t xml:space="preserve">                  </w:t>
      </w:r>
      <w:r w:rsidR="009A14E6">
        <w:rPr>
          <w:rStyle w:val="normaltextrun"/>
          <w:bCs/>
          <w:sz w:val="28"/>
          <w:szCs w:val="28"/>
          <w:lang w:val="uk-UA"/>
        </w:rPr>
        <w:t xml:space="preserve">          № </w:t>
      </w:r>
      <w:r>
        <w:rPr>
          <w:rStyle w:val="normaltextrun"/>
          <w:bCs/>
          <w:sz w:val="28"/>
          <w:szCs w:val="28"/>
          <w:lang w:val="uk-UA"/>
        </w:rPr>
        <w:t>_____</w:t>
      </w:r>
    </w:p>
    <w:p w14:paraId="3492FE9E" w14:textId="77777777" w:rsidR="00B839B9" w:rsidRPr="00C02767" w:rsidRDefault="00B839B9" w:rsidP="00901A03">
      <w:pPr>
        <w:rPr>
          <w:b/>
          <w:bCs/>
          <w:sz w:val="28"/>
          <w:szCs w:val="28"/>
          <w:lang w:val="uk-UA"/>
        </w:rPr>
      </w:pPr>
    </w:p>
    <w:p w14:paraId="063EB4AA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15DD24F1" w14:textId="77777777" w:rsidR="00222BFF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</w:t>
      </w:r>
      <w:r w:rsidR="00222BFF">
        <w:rPr>
          <w:b/>
          <w:sz w:val="28"/>
          <w:szCs w:val="28"/>
          <w:lang w:val="uk-UA"/>
        </w:rPr>
        <w:t>комунального підприємства</w:t>
      </w:r>
    </w:p>
    <w:p w14:paraId="25EE6895" w14:textId="77777777" w:rsidR="00222BFF" w:rsidRDefault="00222BFF" w:rsidP="00901A0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901A03" w:rsidRPr="00C02767">
        <w:rPr>
          <w:b/>
          <w:sz w:val="28"/>
          <w:szCs w:val="28"/>
          <w:lang w:val="uk-UA"/>
        </w:rPr>
        <w:t>Погребищенськ</w:t>
      </w:r>
      <w:r>
        <w:rPr>
          <w:b/>
          <w:sz w:val="28"/>
          <w:szCs w:val="28"/>
          <w:lang w:val="uk-UA"/>
        </w:rPr>
        <w:t xml:space="preserve">ий центр первинної </w:t>
      </w:r>
    </w:p>
    <w:p w14:paraId="0F8B6034" w14:textId="77777777" w:rsidR="00222BFF" w:rsidRDefault="00222BFF" w:rsidP="00901A0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медико-санітарної допомоги» </w:t>
      </w:r>
    </w:p>
    <w:p w14:paraId="2EA59941" w14:textId="462EE170" w:rsidR="00901A03" w:rsidRPr="00C02767" w:rsidRDefault="00222BFF" w:rsidP="00901A0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Погребищенської міської ради </w:t>
      </w:r>
      <w:r w:rsidR="00901A03" w:rsidRPr="00C02767">
        <w:rPr>
          <w:b/>
          <w:sz w:val="28"/>
          <w:szCs w:val="28"/>
          <w:lang w:val="uk-UA"/>
        </w:rPr>
        <w:t xml:space="preserve"> </w:t>
      </w:r>
    </w:p>
    <w:p w14:paraId="21F50EA2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513F2349" w14:textId="0108BF16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r w:rsidR="00222BFF">
        <w:rPr>
          <w:b/>
          <w:sz w:val="28"/>
          <w:szCs w:val="28"/>
          <w:lang w:val="uk-UA"/>
        </w:rPr>
        <w:t>Погребищенський ліцей № 2</w:t>
      </w:r>
      <w:r w:rsidRPr="00C02767">
        <w:rPr>
          <w:b/>
          <w:sz w:val="28"/>
          <w:szCs w:val="28"/>
          <w:lang w:val="uk-UA"/>
        </w:rPr>
        <w:t xml:space="preserve">» </w:t>
      </w:r>
    </w:p>
    <w:p w14:paraId="7E397777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7DA90929" w14:textId="77777777" w:rsidR="00901A03" w:rsidRPr="00C02767" w:rsidRDefault="00901A03" w:rsidP="00901A03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58D170B0" w14:textId="77777777" w:rsidR="00901A03" w:rsidRPr="00C02767" w:rsidRDefault="00901A03" w:rsidP="00901A03">
      <w:pPr>
        <w:jc w:val="both"/>
        <w:rPr>
          <w:b/>
          <w:bCs/>
          <w:sz w:val="28"/>
          <w:szCs w:val="28"/>
          <w:lang w:val="uk-UA"/>
        </w:rPr>
      </w:pPr>
    </w:p>
    <w:p w14:paraId="75DD0772" w14:textId="3FFA946D" w:rsidR="00901A03" w:rsidRPr="00C02767" w:rsidRDefault="00901A03" w:rsidP="00C02767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Pr="00C02767">
        <w:rPr>
          <w:sz w:val="28"/>
          <w:szCs w:val="28"/>
          <w:lang w:val="uk-UA"/>
        </w:rPr>
        <w:t>Керуючись статтею 29, частиною першою статті 52, частиною шостою  статті 59 Закону України «Про місцеве самоврядування в Україні», 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 w:rsidR="00C02767"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</w:t>
      </w:r>
      <w:r w:rsidR="00C02767" w:rsidRPr="00C02767">
        <w:rPr>
          <w:sz w:val="28"/>
          <w:szCs w:val="28"/>
          <w:lang w:val="uk-UA"/>
        </w:rPr>
        <w:t>«</w:t>
      </w:r>
      <w:r w:rsidR="00222BFF">
        <w:rPr>
          <w:sz w:val="28"/>
          <w:szCs w:val="28"/>
          <w:lang w:val="uk-UA"/>
        </w:rPr>
        <w:t>Погребищенський ліцей №</w:t>
      </w:r>
      <w:r w:rsidR="00E00F5E">
        <w:rPr>
          <w:sz w:val="28"/>
          <w:szCs w:val="28"/>
          <w:lang w:val="uk-UA"/>
        </w:rPr>
        <w:t xml:space="preserve"> </w:t>
      </w:r>
      <w:r w:rsidR="00222BFF">
        <w:rPr>
          <w:sz w:val="28"/>
          <w:szCs w:val="28"/>
          <w:lang w:val="uk-UA"/>
        </w:rPr>
        <w:t>2</w:t>
      </w:r>
      <w:r w:rsidR="00C02767" w:rsidRPr="00C02767">
        <w:rPr>
          <w:sz w:val="28"/>
          <w:szCs w:val="28"/>
          <w:lang w:val="uk-UA"/>
        </w:rPr>
        <w:t xml:space="preserve">» Погребищенської міської ради Вінницького району Вінницької області  </w:t>
      </w:r>
      <w:r w:rsidRPr="00064891">
        <w:rPr>
          <w:sz w:val="28"/>
          <w:szCs w:val="28"/>
          <w:lang w:val="uk-UA"/>
        </w:rPr>
        <w:t xml:space="preserve">від </w:t>
      </w:r>
      <w:r w:rsidR="00222BFF">
        <w:rPr>
          <w:sz w:val="28"/>
          <w:szCs w:val="28"/>
          <w:lang w:val="uk-UA"/>
        </w:rPr>
        <w:t>19</w:t>
      </w:r>
      <w:r w:rsidR="00C02767" w:rsidRPr="00064891">
        <w:rPr>
          <w:sz w:val="28"/>
          <w:szCs w:val="28"/>
          <w:lang w:val="uk-UA"/>
        </w:rPr>
        <w:t xml:space="preserve"> березня</w:t>
      </w:r>
      <w:r w:rsidRPr="00064891">
        <w:rPr>
          <w:sz w:val="28"/>
          <w:szCs w:val="28"/>
          <w:lang w:val="uk-UA"/>
        </w:rPr>
        <w:t xml:space="preserve"> 202</w:t>
      </w:r>
      <w:r w:rsidR="00C02767" w:rsidRPr="00064891">
        <w:rPr>
          <w:sz w:val="28"/>
          <w:szCs w:val="28"/>
          <w:lang w:val="uk-UA"/>
        </w:rPr>
        <w:t>6</w:t>
      </w:r>
      <w:r w:rsidRPr="00064891">
        <w:rPr>
          <w:sz w:val="28"/>
          <w:szCs w:val="28"/>
          <w:lang w:val="uk-UA"/>
        </w:rPr>
        <w:t xml:space="preserve"> року № </w:t>
      </w:r>
      <w:r w:rsidR="00222BFF">
        <w:rPr>
          <w:sz w:val="28"/>
          <w:szCs w:val="28"/>
          <w:lang w:val="uk-UA"/>
        </w:rPr>
        <w:t>75</w:t>
      </w:r>
      <w:r w:rsidRPr="00064891">
        <w:rPr>
          <w:sz w:val="28"/>
          <w:szCs w:val="28"/>
          <w:lang w:val="uk-UA"/>
        </w:rPr>
        <w:t xml:space="preserve">, погодження </w:t>
      </w:r>
      <w:r w:rsidR="00222BFF">
        <w:rPr>
          <w:sz w:val="28"/>
          <w:szCs w:val="28"/>
          <w:lang w:val="uk-UA"/>
        </w:rPr>
        <w:t>комунального підприємства «Погребищенський центр первинної медико-санітарної допомоги» Погребище</w:t>
      </w:r>
      <w:r w:rsidRPr="00064891">
        <w:rPr>
          <w:sz w:val="28"/>
          <w:szCs w:val="28"/>
          <w:lang w:val="uk-UA"/>
        </w:rPr>
        <w:t xml:space="preserve">нської міської ради від </w:t>
      </w:r>
      <w:r w:rsidR="00C02767" w:rsidRPr="00064891">
        <w:rPr>
          <w:sz w:val="28"/>
          <w:szCs w:val="28"/>
          <w:lang w:val="uk-UA"/>
        </w:rPr>
        <w:t>1</w:t>
      </w:r>
      <w:r w:rsidR="00222BFF">
        <w:rPr>
          <w:sz w:val="28"/>
          <w:szCs w:val="28"/>
          <w:lang w:val="uk-UA"/>
        </w:rPr>
        <w:t>2 квітня</w:t>
      </w:r>
      <w:r w:rsidR="001A0CDE" w:rsidRPr="00064891">
        <w:rPr>
          <w:sz w:val="28"/>
          <w:szCs w:val="28"/>
          <w:lang w:val="uk-UA"/>
        </w:rPr>
        <w:t xml:space="preserve"> 202</w:t>
      </w:r>
      <w:r w:rsidR="00C02767" w:rsidRPr="00064891">
        <w:rPr>
          <w:sz w:val="28"/>
          <w:szCs w:val="28"/>
          <w:lang w:val="uk-UA"/>
        </w:rPr>
        <w:t>6</w:t>
      </w:r>
      <w:r w:rsidR="001A0CDE" w:rsidRPr="00064891">
        <w:rPr>
          <w:sz w:val="28"/>
          <w:szCs w:val="28"/>
          <w:lang w:val="uk-UA"/>
        </w:rPr>
        <w:t xml:space="preserve"> року № </w:t>
      </w:r>
      <w:r w:rsidR="00205A4C">
        <w:rPr>
          <w:sz w:val="28"/>
          <w:szCs w:val="28"/>
          <w:lang w:val="uk-UA"/>
        </w:rPr>
        <w:t>02-2/12</w:t>
      </w:r>
      <w:r w:rsidR="001A0CDE"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3B7395C1" w14:textId="77777777" w:rsidR="00901A03" w:rsidRPr="00C02767" w:rsidRDefault="00C02767" w:rsidP="00901A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C44D1F9" w14:textId="77777777" w:rsidR="00901A03" w:rsidRPr="00C02767" w:rsidRDefault="00901A03" w:rsidP="00901A03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57381486" w14:textId="77777777" w:rsidR="00901A03" w:rsidRPr="00C02767" w:rsidRDefault="00901A03" w:rsidP="00901A03">
      <w:pPr>
        <w:jc w:val="both"/>
        <w:rPr>
          <w:sz w:val="28"/>
          <w:szCs w:val="28"/>
          <w:lang w:val="uk-UA"/>
        </w:rPr>
      </w:pPr>
    </w:p>
    <w:p w14:paraId="1D783512" w14:textId="486FF1A7" w:rsidR="003A63A1" w:rsidRDefault="00901A03" w:rsidP="00901A03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1. Надати дозвіл </w:t>
      </w:r>
      <w:r w:rsidR="00205A4C">
        <w:rPr>
          <w:sz w:val="28"/>
          <w:szCs w:val="28"/>
          <w:lang w:val="uk-UA"/>
        </w:rPr>
        <w:t xml:space="preserve">комунальному підприємству «Погребищенський центр первинної медико-санітарної допомоги» Погребищенської </w:t>
      </w:r>
      <w:r w:rsidRPr="00C02767">
        <w:rPr>
          <w:sz w:val="28"/>
          <w:szCs w:val="28"/>
          <w:lang w:val="uk-UA"/>
        </w:rPr>
        <w:t>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r w:rsidR="00205A4C">
        <w:rPr>
          <w:sz w:val="28"/>
          <w:szCs w:val="28"/>
          <w:lang w:val="uk-UA"/>
        </w:rPr>
        <w:t>Погребищенський ліцей № 2</w:t>
      </w:r>
      <w:r w:rsidRPr="00C02767">
        <w:rPr>
          <w:sz w:val="28"/>
          <w:szCs w:val="28"/>
          <w:lang w:val="uk-UA"/>
        </w:rPr>
        <w:t>» Погребищенської міської ради Вінницького району Вінницької області  майно</w:t>
      </w:r>
      <w:r w:rsidR="003A63A1">
        <w:rPr>
          <w:sz w:val="28"/>
          <w:szCs w:val="28"/>
          <w:lang w:val="uk-UA"/>
        </w:rPr>
        <w:t>:</w:t>
      </w:r>
    </w:p>
    <w:p w14:paraId="2798A598" w14:textId="1DC3706F" w:rsidR="00901A03" w:rsidRDefault="000A4319" w:rsidP="00901A0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основні засоби</w:t>
      </w:r>
      <w:r w:rsidR="00901A03" w:rsidRPr="00C02767">
        <w:rPr>
          <w:sz w:val="28"/>
          <w:szCs w:val="28"/>
          <w:lang w:val="uk-UA"/>
        </w:rPr>
        <w:t xml:space="preserve"> згідно </w:t>
      </w:r>
      <w:r w:rsidR="00B839B9" w:rsidRPr="00C02767">
        <w:rPr>
          <w:sz w:val="28"/>
          <w:szCs w:val="28"/>
          <w:lang w:val="uk-UA"/>
        </w:rPr>
        <w:t xml:space="preserve">з </w:t>
      </w:r>
      <w:r w:rsidR="00901A03" w:rsidRPr="00C02767">
        <w:rPr>
          <w:sz w:val="28"/>
          <w:szCs w:val="28"/>
          <w:lang w:val="uk-UA"/>
        </w:rPr>
        <w:t>додатк</w:t>
      </w:r>
      <w:r>
        <w:rPr>
          <w:sz w:val="28"/>
          <w:szCs w:val="28"/>
          <w:lang w:val="uk-UA"/>
        </w:rPr>
        <w:t>о</w:t>
      </w:r>
      <w:r w:rsidR="00B839B9" w:rsidRPr="00C02767">
        <w:rPr>
          <w:sz w:val="28"/>
          <w:szCs w:val="28"/>
          <w:lang w:val="uk-UA"/>
        </w:rPr>
        <w:t>м</w:t>
      </w:r>
      <w:r w:rsidR="00205A4C">
        <w:rPr>
          <w:sz w:val="28"/>
          <w:szCs w:val="28"/>
          <w:lang w:val="uk-UA"/>
        </w:rPr>
        <w:t>.</w:t>
      </w:r>
    </w:p>
    <w:p w14:paraId="7845AAD3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</w:p>
    <w:p w14:paraId="23B748F4" w14:textId="2381DFB5" w:rsidR="00901A03" w:rsidRPr="00C02767" w:rsidRDefault="00901A03" w:rsidP="00901A03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lastRenderedPageBreak/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</w:t>
      </w:r>
      <w:r w:rsidR="00205A4C">
        <w:rPr>
          <w:sz w:val="28"/>
          <w:szCs w:val="28"/>
          <w:lang w:val="uk-UA"/>
        </w:rPr>
        <w:t xml:space="preserve">Комунальному підприємству «Погребищенський центр первинної медико-санітарної допомоги» </w:t>
      </w:r>
      <w:r w:rsidRPr="00C02767">
        <w:rPr>
          <w:sz w:val="28"/>
          <w:szCs w:val="28"/>
          <w:lang w:val="uk-UA"/>
        </w:rPr>
        <w:t>Погребищенської міської ради спільно з комунальним закладом «</w:t>
      </w:r>
      <w:r w:rsidR="00205A4C">
        <w:rPr>
          <w:sz w:val="28"/>
          <w:szCs w:val="28"/>
          <w:lang w:val="uk-UA"/>
        </w:rPr>
        <w:t>Погребищенський ліцей № 2»</w:t>
      </w:r>
      <w:r w:rsidRPr="00C02767">
        <w:rPr>
          <w:sz w:val="28"/>
          <w:szCs w:val="28"/>
          <w:lang w:val="uk-UA"/>
        </w:rPr>
        <w:t xml:space="preserve">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49768C7C" w14:textId="77777777" w:rsidR="00901A03" w:rsidRPr="00C02767" w:rsidRDefault="00901A03" w:rsidP="00901A03">
      <w:pPr>
        <w:ind w:firstLine="560"/>
        <w:jc w:val="both"/>
        <w:rPr>
          <w:sz w:val="28"/>
          <w:szCs w:val="28"/>
          <w:lang w:val="uk-UA"/>
        </w:rPr>
      </w:pPr>
    </w:p>
    <w:p w14:paraId="63F854B3" w14:textId="77777777" w:rsidR="00901A03" w:rsidRPr="00C02767" w:rsidRDefault="00901A03" w:rsidP="00901A03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48D64732" w14:textId="77777777" w:rsidR="00901A03" w:rsidRDefault="00901A03" w:rsidP="00901A03">
      <w:pPr>
        <w:jc w:val="both"/>
        <w:rPr>
          <w:sz w:val="28"/>
          <w:szCs w:val="28"/>
          <w:lang w:val="uk-UA"/>
        </w:rPr>
      </w:pPr>
    </w:p>
    <w:p w14:paraId="5F761FC8" w14:textId="77777777" w:rsidR="000A4319" w:rsidRDefault="000A4319" w:rsidP="00901A03">
      <w:pPr>
        <w:jc w:val="both"/>
        <w:rPr>
          <w:sz w:val="28"/>
          <w:szCs w:val="28"/>
          <w:lang w:val="uk-UA"/>
        </w:rPr>
      </w:pPr>
    </w:p>
    <w:p w14:paraId="51AE1498" w14:textId="77777777" w:rsidR="000A4319" w:rsidRPr="00C02767" w:rsidRDefault="000A4319" w:rsidP="00901A03">
      <w:pPr>
        <w:jc w:val="both"/>
        <w:rPr>
          <w:sz w:val="28"/>
          <w:szCs w:val="28"/>
          <w:lang w:val="uk-UA"/>
        </w:rPr>
      </w:pPr>
    </w:p>
    <w:p w14:paraId="56D639E6" w14:textId="316950A3" w:rsidR="00C02767" w:rsidRDefault="00901A03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</w:p>
    <w:p w14:paraId="2BCAC665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6B849BAC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2D1D1611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06037478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52E29E39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620E5D25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276F296C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6286C02F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00A58A74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1C7B6985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216CA7DB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4D81DD53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5493F235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3B16E2EA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7C7C9488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0D2EE9E3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40499766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1A0C1C7A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580A6133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291747E0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4A7D0E0A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53DD31F0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6E831167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6417D521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2FC226EC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4EC849B2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0494DBEA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73ADE9E9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247870E5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17D59EF6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p w14:paraId="287730EA" w14:textId="77777777" w:rsidR="002A28C8" w:rsidRDefault="002A28C8" w:rsidP="009A14E6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bookmarkStart w:id="0" w:name="_GoBack"/>
      <w:bookmarkEnd w:id="0"/>
    </w:p>
    <w:sectPr w:rsidR="002A28C8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70209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46B19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05A4C"/>
    <w:rsid w:val="0021044B"/>
    <w:rsid w:val="002123F3"/>
    <w:rsid w:val="00214FA1"/>
    <w:rsid w:val="00221440"/>
    <w:rsid w:val="00222BFF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28C8"/>
    <w:rsid w:val="002A3391"/>
    <w:rsid w:val="002A43EE"/>
    <w:rsid w:val="002B109B"/>
    <w:rsid w:val="002B55FA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A14E6"/>
    <w:rsid w:val="009C4650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03D9"/>
    <w:rsid w:val="00B44BF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00F5E"/>
    <w:rsid w:val="00E22B20"/>
    <w:rsid w:val="00E241D6"/>
    <w:rsid w:val="00E53DDA"/>
    <w:rsid w:val="00E5544B"/>
    <w:rsid w:val="00E669E7"/>
    <w:rsid w:val="00EB00FB"/>
    <w:rsid w:val="00EB393B"/>
    <w:rsid w:val="00EC4717"/>
    <w:rsid w:val="00EE451C"/>
    <w:rsid w:val="00EE5B15"/>
    <w:rsid w:val="00EF46AE"/>
    <w:rsid w:val="00F1368B"/>
    <w:rsid w:val="00F35D2F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  <w:rsid w:val="00FF7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0209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0209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804F6-16CD-4825-BB87-4EDCDD70B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10</cp:revision>
  <cp:lastPrinted>2026-04-21T12:20:00Z</cp:lastPrinted>
  <dcterms:created xsi:type="dcterms:W3CDTF">2026-03-16T07:07:00Z</dcterms:created>
  <dcterms:modified xsi:type="dcterms:W3CDTF">2026-04-22T12:05:00Z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